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elamrea"/>
        <w:tblpPr w:leftFromText="180" w:rightFromText="180" w:vertAnchor="text" w:horzAnchor="margin" w:tblpX="-142" w:tblpY="31"/>
        <w:tblW w:w="88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50"/>
        <w:gridCol w:w="222"/>
      </w:tblGrid>
      <w:tr w:rsidR="003E13F0" w:rsidRPr="0002539C" w:rsidTr="003E13F0">
        <w:tc>
          <w:tcPr>
            <w:tcW w:w="1106" w:type="dxa"/>
          </w:tcPr>
          <w:p w:rsidR="003E13F0" w:rsidRPr="0002539C" w:rsidRDefault="003E13F0">
            <w:pPr>
              <w:rPr>
                <w:rFonts w:ascii="Times New Roman" w:hAnsi="Times New Roman"/>
                <w:lang w:val="sl-SI" w:eastAsia="sl-SI"/>
              </w:rPr>
            </w:pPr>
          </w:p>
          <w:p w:rsidR="003E13F0" w:rsidRPr="0002539C" w:rsidRDefault="003E13F0">
            <w:pPr>
              <w:rPr>
                <w:lang w:val="sl-SI"/>
              </w:rPr>
            </w:pPr>
          </w:p>
          <w:p w:rsidR="003E13F0" w:rsidRPr="0002539C" w:rsidRDefault="003E13F0">
            <w:pPr>
              <w:rPr>
                <w:lang w:val="sl-SI"/>
              </w:rPr>
            </w:pPr>
          </w:p>
          <w:tbl>
            <w:tblPr>
              <w:tblStyle w:val="Tabelamrea"/>
              <w:tblpPr w:leftFromText="180" w:rightFromText="180" w:vertAnchor="text" w:horzAnchor="margin" w:tblpX="-142" w:tblpY="31"/>
              <w:tblW w:w="8850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1106"/>
              <w:gridCol w:w="7744"/>
            </w:tblGrid>
            <w:tr w:rsidR="003E13F0" w:rsidRPr="0002539C">
              <w:tc>
                <w:tcPr>
                  <w:tcW w:w="1106" w:type="dxa"/>
                  <w:hideMark/>
                </w:tcPr>
                <w:p w:rsidR="003E13F0" w:rsidRPr="0002539C" w:rsidRDefault="003E13F0">
                  <w:pPr>
                    <w:rPr>
                      <w:rFonts w:ascii="Arial" w:hAnsi="Arial" w:cs="Arial"/>
                      <w:lang w:val="sl-SI"/>
                    </w:rPr>
                  </w:pPr>
                  <w:r w:rsidRPr="0002539C">
                    <w:rPr>
                      <w:rFonts w:ascii="Arial" w:hAnsi="Arial" w:cs="Arial"/>
                      <w:lang w:val="sl-SI"/>
                    </w:rPr>
                    <w:t xml:space="preserve">Ponudnik: </w:t>
                  </w:r>
                </w:p>
              </w:tc>
              <w:tc>
                <w:tcPr>
                  <w:tcW w:w="77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3E13F0" w:rsidRPr="0002539C" w:rsidRDefault="003E13F0">
                  <w:pPr>
                    <w:rPr>
                      <w:rFonts w:ascii="Arial" w:hAnsi="Arial" w:cs="Arial"/>
                      <w:lang w:val="sl-SI"/>
                    </w:rPr>
                  </w:pPr>
                  <w:r w:rsidRPr="0002539C">
                    <w:rPr>
                      <w:lang w:val="sl-SI"/>
                    </w:rPr>
                    <w:fldChar w:fldCharType="begin">
                      <w:ffData>
                        <w:name w:val="Besedilo637"/>
                        <w:enabled/>
                        <w:calcOnExit w:val="0"/>
                        <w:textInput/>
                      </w:ffData>
                    </w:fldChar>
                  </w:r>
                  <w:r w:rsidRPr="0002539C">
                    <w:rPr>
                      <w:lang w:val="sl-SI"/>
                    </w:rPr>
                    <w:instrText xml:space="preserve"> FORMTEXT </w:instrText>
                  </w:r>
                  <w:r w:rsidRPr="0002539C">
                    <w:rPr>
                      <w:lang w:val="sl-SI"/>
                    </w:rPr>
                  </w:r>
                  <w:r w:rsidRPr="0002539C">
                    <w:rPr>
                      <w:lang w:val="sl-SI"/>
                    </w:rPr>
                    <w:fldChar w:fldCharType="separate"/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lang w:val="sl-SI"/>
                    </w:rPr>
                    <w:fldChar w:fldCharType="end"/>
                  </w:r>
                </w:p>
              </w:tc>
            </w:tr>
          </w:tbl>
          <w:p w:rsidR="003E13F0" w:rsidRPr="0002539C" w:rsidRDefault="003E13F0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7744" w:type="dxa"/>
          </w:tcPr>
          <w:p w:rsidR="003E13F0" w:rsidRPr="0002539C" w:rsidRDefault="003E13F0">
            <w:pPr>
              <w:rPr>
                <w:rFonts w:ascii="Arial" w:hAnsi="Arial" w:cs="Arial"/>
                <w:lang w:val="sl-SI"/>
              </w:rPr>
            </w:pPr>
          </w:p>
        </w:tc>
      </w:tr>
    </w:tbl>
    <w:p w:rsidR="003E13F0" w:rsidRPr="0002539C" w:rsidRDefault="003E13F0" w:rsidP="003E13F0">
      <w:pPr>
        <w:pStyle w:val="Telobesedila"/>
        <w:spacing w:line="240" w:lineRule="auto"/>
        <w:jc w:val="center"/>
        <w:rPr>
          <w:rFonts w:ascii="Arial" w:hAnsi="Arial" w:cs="Arial"/>
          <w:b/>
          <w:lang w:val="sl-SI"/>
        </w:rPr>
      </w:pPr>
    </w:p>
    <w:p w:rsidR="003E13F0" w:rsidRPr="0002539C" w:rsidRDefault="003E13F0" w:rsidP="003E13F0">
      <w:pPr>
        <w:pStyle w:val="Telobesedila"/>
        <w:spacing w:line="240" w:lineRule="auto"/>
        <w:jc w:val="center"/>
        <w:rPr>
          <w:rFonts w:ascii="Arial" w:hAnsi="Arial" w:cs="Arial"/>
          <w:b/>
          <w:lang w:val="sl-SI"/>
        </w:rPr>
      </w:pPr>
    </w:p>
    <w:p w:rsidR="003E13F0" w:rsidRPr="0002539C" w:rsidRDefault="003E13F0" w:rsidP="003E13F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Cs w:val="24"/>
          <w:lang w:val="sl-SI"/>
        </w:rPr>
      </w:pPr>
    </w:p>
    <w:p w:rsidR="003E13F0" w:rsidRPr="0002539C" w:rsidRDefault="003E13F0" w:rsidP="003E13F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lang w:val="sl-SI"/>
        </w:rPr>
      </w:pPr>
    </w:p>
    <w:p w:rsidR="003E13F0" w:rsidRPr="0002539C" w:rsidRDefault="003E13F0" w:rsidP="003E13F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lang w:val="sl-SI"/>
        </w:rPr>
      </w:pPr>
      <w:r w:rsidRPr="0002539C">
        <w:rPr>
          <w:rFonts w:ascii="Arial" w:hAnsi="Arial" w:cs="Arial"/>
          <w:lang w:val="sl-SI"/>
        </w:rPr>
        <w:t xml:space="preserve">Predmet naročila: </w:t>
      </w:r>
    </w:p>
    <w:p w:rsidR="003E13F0" w:rsidRDefault="006942B3" w:rsidP="003E13F0">
      <w:pPr>
        <w:rPr>
          <w:rFonts w:ascii="Arial" w:hAnsi="Arial" w:cs="Arial"/>
          <w:b/>
          <w:bCs/>
          <w:lang w:val="sl-SI"/>
        </w:rPr>
      </w:pPr>
      <w:r w:rsidRPr="006942B3">
        <w:rPr>
          <w:rFonts w:ascii="Arial" w:hAnsi="Arial" w:cs="Arial"/>
          <w:b/>
          <w:bCs/>
          <w:lang w:val="sl-SI"/>
        </w:rPr>
        <w:t>OPTIMIZACIJA PROCESOV ZA VODENJE EVIDENC PO ZAKONIH</w:t>
      </w:r>
    </w:p>
    <w:p w:rsidR="002526FB" w:rsidRDefault="002526FB" w:rsidP="003E13F0">
      <w:pPr>
        <w:rPr>
          <w:rFonts w:ascii="Arial" w:hAnsi="Arial" w:cs="Arial"/>
          <w:b/>
          <w:bCs/>
          <w:lang w:val="sl-SI"/>
        </w:rPr>
      </w:pPr>
    </w:p>
    <w:p w:rsidR="002526FB" w:rsidRPr="0002539C" w:rsidRDefault="002526FB" w:rsidP="003E13F0">
      <w:pPr>
        <w:rPr>
          <w:rFonts w:ascii="Arial" w:hAnsi="Arial" w:cs="Arial"/>
          <w:lang w:val="sl-SI"/>
        </w:rPr>
      </w:pPr>
    </w:p>
    <w:p w:rsidR="003E13F0" w:rsidRPr="0002539C" w:rsidRDefault="0002539C" w:rsidP="003E13F0">
      <w:pPr>
        <w:pStyle w:val="Naslov1"/>
        <w:rPr>
          <w:rFonts w:ascii="Arial" w:hAnsi="Arial" w:cs="Arial"/>
          <w:b/>
          <w:bCs/>
          <w:caps w:val="0"/>
          <w:sz w:val="20"/>
          <w:szCs w:val="20"/>
          <w:lang w:val="sl-SI"/>
        </w:rPr>
      </w:pPr>
      <w:r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>SKUPNA PONUDBENA CENA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(</w:t>
      </w:r>
      <w:r w:rsidR="009D090C">
        <w:rPr>
          <w:rFonts w:ascii="Arial" w:hAnsi="Arial" w:cs="Arial"/>
          <w:b/>
          <w:bCs/>
          <w:caps w:val="0"/>
          <w:sz w:val="20"/>
          <w:szCs w:val="20"/>
          <w:lang w:val="sl-SI"/>
        </w:rPr>
        <w:t>kot je navedena na</w:t>
      </w:r>
      <w:r w:rsidR="002B4346"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>obrazcu »P</w:t>
      </w:r>
      <w:r w:rsidR="002B4346"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>onudben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>i</w:t>
      </w:r>
      <w:r w:rsidR="002B4346"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predračun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>«)</w:t>
      </w:r>
    </w:p>
    <w:p w:rsidR="003E13F0" w:rsidRPr="0002539C" w:rsidRDefault="003E13F0" w:rsidP="003E13F0">
      <w:pPr>
        <w:rPr>
          <w:sz w:val="24"/>
          <w:szCs w:val="24"/>
          <w:lang w:val="sl-SI"/>
        </w:rPr>
      </w:pPr>
    </w:p>
    <w:p w:rsidR="003E13F0" w:rsidRPr="0002539C" w:rsidRDefault="003E13F0" w:rsidP="003E13F0">
      <w:pPr>
        <w:rPr>
          <w:lang w:val="sl-SI"/>
        </w:rPr>
      </w:pPr>
    </w:p>
    <w:tbl>
      <w:tblPr>
        <w:tblW w:w="9075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133"/>
        <w:gridCol w:w="4942"/>
      </w:tblGrid>
      <w:tr w:rsidR="003E13F0" w:rsidRPr="0002539C" w:rsidTr="003E13F0">
        <w:trPr>
          <w:trHeight w:val="603"/>
          <w:tblHeader/>
        </w:trPr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13F0" w:rsidRPr="0002539C" w:rsidRDefault="003E13F0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2539C">
              <w:rPr>
                <w:rFonts w:cs="Arial"/>
                <w:b/>
                <w:sz w:val="20"/>
              </w:rPr>
              <w:t>SKUPNA PONUDBENA CENA z DDV:</w:t>
            </w:r>
          </w:p>
        </w:tc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13F0" w:rsidRPr="0002539C" w:rsidRDefault="003E13F0">
            <w:pPr>
              <w:ind w:right="-1492"/>
              <w:rPr>
                <w:sz w:val="24"/>
                <w:lang w:val="sl-SI"/>
              </w:rPr>
            </w:pPr>
            <w:r w:rsidRPr="0002539C">
              <w:rPr>
                <w:lang w:val="sl-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2539C">
              <w:rPr>
                <w:lang w:val="sl-SI"/>
              </w:rPr>
              <w:instrText xml:space="preserve"> FORMTEXT </w:instrText>
            </w:r>
            <w:r w:rsidRPr="0002539C">
              <w:rPr>
                <w:lang w:val="sl-SI"/>
              </w:rPr>
            </w:r>
            <w:r w:rsidRPr="0002539C">
              <w:rPr>
                <w:lang w:val="sl-SI"/>
              </w:rPr>
              <w:fldChar w:fldCharType="separate"/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lang w:val="sl-SI"/>
              </w:rPr>
              <w:fldChar w:fldCharType="end"/>
            </w:r>
          </w:p>
        </w:tc>
      </w:tr>
    </w:tbl>
    <w:p w:rsidR="003E13F0" w:rsidRPr="0002539C" w:rsidRDefault="003E13F0" w:rsidP="003E13F0">
      <w:pPr>
        <w:rPr>
          <w:lang w:val="sl-SI"/>
        </w:rPr>
      </w:pPr>
    </w:p>
    <w:p w:rsidR="003E13F0" w:rsidRPr="0002539C" w:rsidRDefault="003E13F0" w:rsidP="003E13F0">
      <w:pPr>
        <w:rPr>
          <w:rFonts w:ascii="Arial" w:hAnsi="Arial" w:cs="Arial"/>
          <w:lang w:val="sl-SI"/>
        </w:rPr>
      </w:pPr>
    </w:p>
    <w:p w:rsidR="003E13F0" w:rsidRPr="0002539C" w:rsidRDefault="003E13F0" w:rsidP="003E13F0">
      <w:pPr>
        <w:rPr>
          <w:rFonts w:ascii="Arial" w:hAnsi="Arial" w:cs="Arial"/>
          <w:lang w:val="sl-SI"/>
        </w:rPr>
      </w:pPr>
    </w:p>
    <w:p w:rsidR="003E13F0" w:rsidRPr="00652B13" w:rsidRDefault="003E13F0" w:rsidP="003E13F0">
      <w:pPr>
        <w:pStyle w:val="Naslov1"/>
        <w:rPr>
          <w:rFonts w:ascii="Arial" w:hAnsi="Arial" w:cs="Arial"/>
          <w:b/>
          <w:bCs/>
          <w:caps w:val="0"/>
          <w:sz w:val="20"/>
          <w:szCs w:val="20"/>
          <w:lang w:val="sl-SI"/>
        </w:rPr>
      </w:pPr>
      <w:r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>SKUPNO ŠTEVILO</w:t>
      </w:r>
      <w:r w:rsidR="00343C3C"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</w:t>
      </w:r>
      <w:r w:rsidR="006942B3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DODATNIH </w:t>
      </w:r>
      <w:r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>REFERENC (skupno število</w:t>
      </w:r>
      <w:r w:rsidR="00280121"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</w:t>
      </w:r>
      <w:r w:rsidR="006942B3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dodatnih </w:t>
      </w:r>
      <w:r w:rsidR="00280121"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referenc </w:t>
      </w:r>
      <w:r w:rsidR="006942B3">
        <w:rPr>
          <w:rFonts w:ascii="Arial" w:hAnsi="Arial" w:cs="Arial"/>
          <w:b/>
          <w:bCs/>
          <w:caps w:val="0"/>
          <w:sz w:val="20"/>
          <w:szCs w:val="20"/>
          <w:lang w:val="sl-SI"/>
        </w:rPr>
        <w:t>vodje projekta</w:t>
      </w:r>
      <w:r w:rsidR="00C553D8">
        <w:rPr>
          <w:rFonts w:ascii="Arial" w:hAnsi="Arial" w:cs="Arial"/>
          <w:b/>
          <w:bCs/>
          <w:caps w:val="0"/>
          <w:sz w:val="20"/>
          <w:szCs w:val="20"/>
          <w:lang w:val="sl-SI"/>
        </w:rPr>
        <w:t>, navedenih</w:t>
      </w:r>
      <w:bookmarkStart w:id="0" w:name="_GoBack"/>
      <w:bookmarkEnd w:id="0"/>
      <w:r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</w:t>
      </w:r>
      <w:r w:rsidR="009D090C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na obrazcu </w:t>
      </w:r>
      <w:r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>»</w:t>
      </w:r>
      <w:r w:rsidR="0060408A"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>Kader</w:t>
      </w:r>
      <w:r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>«</w:t>
      </w:r>
      <w:r w:rsidR="00280121"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>)</w:t>
      </w:r>
    </w:p>
    <w:p w:rsidR="003E13F0" w:rsidRPr="00652B13" w:rsidRDefault="003E13F0" w:rsidP="003E13F0">
      <w:pPr>
        <w:rPr>
          <w:rFonts w:ascii="Arial" w:hAnsi="Arial" w:cs="Arial"/>
          <w:lang w:val="sl-SI"/>
        </w:rPr>
      </w:pPr>
    </w:p>
    <w:p w:rsidR="003E13F0" w:rsidRPr="00652B13" w:rsidRDefault="003E13F0" w:rsidP="003E13F0">
      <w:pPr>
        <w:rPr>
          <w:rFonts w:ascii="Arial" w:hAnsi="Arial" w:cs="Arial"/>
          <w:lang w:val="sl-SI"/>
        </w:rPr>
      </w:pPr>
    </w:p>
    <w:tbl>
      <w:tblPr>
        <w:tblW w:w="9075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133"/>
        <w:gridCol w:w="4942"/>
      </w:tblGrid>
      <w:tr w:rsidR="003E13F0" w:rsidRPr="0002539C" w:rsidTr="003E13F0">
        <w:trPr>
          <w:trHeight w:val="603"/>
          <w:tblHeader/>
        </w:trPr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13F0" w:rsidRPr="00652B13" w:rsidRDefault="003E13F0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652B13">
              <w:rPr>
                <w:rFonts w:cs="Arial"/>
                <w:b/>
                <w:sz w:val="20"/>
              </w:rPr>
              <w:t>ŠTEVILO</w:t>
            </w:r>
            <w:r w:rsidR="00237C33" w:rsidRPr="00652B13">
              <w:rPr>
                <w:rFonts w:cs="Arial"/>
                <w:b/>
                <w:sz w:val="20"/>
              </w:rPr>
              <w:t xml:space="preserve"> </w:t>
            </w:r>
            <w:r w:rsidR="006942B3">
              <w:rPr>
                <w:rFonts w:cs="Arial"/>
                <w:b/>
                <w:sz w:val="20"/>
              </w:rPr>
              <w:t xml:space="preserve">DODATNIH </w:t>
            </w:r>
            <w:r w:rsidRPr="00652B13">
              <w:rPr>
                <w:rFonts w:cs="Arial"/>
                <w:b/>
                <w:sz w:val="20"/>
              </w:rPr>
              <w:t>REFERENC:</w:t>
            </w:r>
          </w:p>
        </w:tc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13F0" w:rsidRPr="0002539C" w:rsidRDefault="003E13F0">
            <w:pPr>
              <w:ind w:right="-1492"/>
              <w:rPr>
                <w:sz w:val="24"/>
                <w:lang w:val="sl-SI"/>
              </w:rPr>
            </w:pPr>
            <w:r w:rsidRPr="00652B13">
              <w:rPr>
                <w:lang w:val="sl-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652B13">
              <w:rPr>
                <w:lang w:val="sl-SI"/>
              </w:rPr>
              <w:instrText xml:space="preserve"> FORMTEXT </w:instrText>
            </w:r>
            <w:r w:rsidRPr="00652B13">
              <w:rPr>
                <w:lang w:val="sl-SI"/>
              </w:rPr>
            </w:r>
            <w:r w:rsidRPr="00652B13">
              <w:rPr>
                <w:lang w:val="sl-SI"/>
              </w:rPr>
              <w:fldChar w:fldCharType="separate"/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lang w:val="sl-SI"/>
              </w:rPr>
              <w:fldChar w:fldCharType="end"/>
            </w:r>
          </w:p>
        </w:tc>
      </w:tr>
    </w:tbl>
    <w:p w:rsidR="003E13F0" w:rsidRPr="0002539C" w:rsidRDefault="003E13F0" w:rsidP="003E13F0">
      <w:pPr>
        <w:rPr>
          <w:rFonts w:ascii="Arial" w:hAnsi="Arial" w:cs="Arial"/>
          <w:lang w:val="sl-SI"/>
        </w:rPr>
      </w:pPr>
    </w:p>
    <w:p w:rsidR="003E13F0" w:rsidRPr="0002539C" w:rsidRDefault="003E13F0" w:rsidP="003E13F0">
      <w:pPr>
        <w:rPr>
          <w:rFonts w:ascii="Arial" w:hAnsi="Arial" w:cs="Arial"/>
          <w:lang w:val="sl-SI"/>
        </w:rPr>
      </w:pPr>
    </w:p>
    <w:p w:rsidR="003E13F0" w:rsidRPr="0002539C" w:rsidRDefault="003E13F0" w:rsidP="003E13F0">
      <w:pPr>
        <w:rPr>
          <w:rFonts w:ascii="Arial" w:hAnsi="Arial" w:cs="Arial"/>
          <w:lang w:val="sl-SI"/>
        </w:rPr>
      </w:pPr>
    </w:p>
    <w:p w:rsidR="003E13F0" w:rsidRPr="0002539C" w:rsidRDefault="003E13F0" w:rsidP="003E13F0">
      <w:pPr>
        <w:rPr>
          <w:rFonts w:ascii="Arial" w:hAnsi="Arial" w:cs="Arial"/>
          <w:lang w:val="sl-SI"/>
        </w:rPr>
      </w:pPr>
    </w:p>
    <w:p w:rsidR="003E13F0" w:rsidRPr="0002539C" w:rsidRDefault="003E13F0" w:rsidP="003E13F0">
      <w:pPr>
        <w:rPr>
          <w:rFonts w:ascii="Arial" w:hAnsi="Arial" w:cs="Arial"/>
          <w:lang w:val="sl-SI"/>
        </w:rPr>
      </w:pPr>
    </w:p>
    <w:p w:rsidR="003E13F0" w:rsidRPr="0002539C" w:rsidRDefault="003E13F0" w:rsidP="003E13F0">
      <w:pPr>
        <w:rPr>
          <w:rFonts w:ascii="Arial" w:hAnsi="Arial" w:cs="Arial"/>
          <w:lang w:val="sl-SI"/>
        </w:rPr>
      </w:pP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9750"/>
      </w:tblGrid>
      <w:tr w:rsidR="003E13F0" w:rsidRPr="0002539C" w:rsidTr="003E13F0">
        <w:trPr>
          <w:trHeight w:val="241"/>
        </w:trPr>
        <w:tc>
          <w:tcPr>
            <w:tcW w:w="3348" w:type="dxa"/>
          </w:tcPr>
          <w:p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</w:p>
          <w:p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</w:p>
          <w:p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  <w:r w:rsidRPr="0002539C">
              <w:rPr>
                <w:rFonts w:ascii="Arial" w:hAnsi="Arial" w:cs="Arial"/>
                <w:lang w:val="sl-SI" w:eastAsia="en-US"/>
              </w:rPr>
              <w:t xml:space="preserve">Kraj: </w:t>
            </w:r>
            <w:r w:rsidRPr="0002539C">
              <w:rPr>
                <w:rFonts w:ascii="Arial" w:hAnsi="Arial" w:cs="Arial"/>
                <w:lang w:val="sl-SI"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2539C">
              <w:rPr>
                <w:rFonts w:ascii="Arial" w:hAnsi="Arial" w:cs="Arial"/>
                <w:lang w:val="sl-SI" w:eastAsia="en-US"/>
              </w:rPr>
              <w:instrText xml:space="preserve"> FORMTEXT </w:instrText>
            </w:r>
            <w:r w:rsidRPr="0002539C">
              <w:rPr>
                <w:rFonts w:ascii="Arial" w:hAnsi="Arial" w:cs="Arial"/>
                <w:lang w:val="sl-SI" w:eastAsia="en-US"/>
              </w:rPr>
            </w:r>
            <w:r w:rsidRPr="0002539C">
              <w:rPr>
                <w:rFonts w:ascii="Arial" w:hAnsi="Arial" w:cs="Arial"/>
                <w:lang w:val="sl-SI" w:eastAsia="en-US"/>
              </w:rPr>
              <w:fldChar w:fldCharType="separate"/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lang w:val="sl-SI" w:eastAsia="en-US"/>
              </w:rPr>
              <w:fldChar w:fldCharType="end"/>
            </w:r>
          </w:p>
        </w:tc>
      </w:tr>
      <w:tr w:rsidR="003E13F0" w:rsidRPr="0002539C" w:rsidTr="003E13F0">
        <w:trPr>
          <w:trHeight w:val="483"/>
        </w:trPr>
        <w:tc>
          <w:tcPr>
            <w:tcW w:w="3348" w:type="dxa"/>
            <w:hideMark/>
          </w:tcPr>
          <w:p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  <w:r w:rsidRPr="0002539C">
              <w:rPr>
                <w:rFonts w:ascii="Arial" w:hAnsi="Arial" w:cs="Arial"/>
                <w:lang w:val="sl-SI" w:eastAsia="en-US"/>
              </w:rPr>
              <w:t>Datum</w:t>
            </w:r>
            <w:r w:rsidRPr="0002539C">
              <w:rPr>
                <w:rFonts w:ascii="Arial" w:hAnsi="Arial" w:cs="Arial"/>
                <w:lang w:val="sl-SI"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2539C">
              <w:rPr>
                <w:rFonts w:ascii="Arial" w:hAnsi="Arial" w:cs="Arial"/>
                <w:lang w:val="sl-SI" w:eastAsia="en-US"/>
              </w:rPr>
              <w:instrText xml:space="preserve"> FORMTEXT </w:instrText>
            </w:r>
            <w:r w:rsidR="00300105">
              <w:rPr>
                <w:rFonts w:ascii="Arial" w:hAnsi="Arial" w:cs="Arial"/>
                <w:lang w:val="sl-SI" w:eastAsia="en-US"/>
              </w:rPr>
            </w:r>
            <w:r w:rsidR="00300105">
              <w:rPr>
                <w:rFonts w:ascii="Arial" w:hAnsi="Arial" w:cs="Arial"/>
                <w:lang w:val="sl-SI" w:eastAsia="en-US"/>
              </w:rPr>
              <w:fldChar w:fldCharType="separate"/>
            </w:r>
            <w:r w:rsidRPr="0002539C">
              <w:rPr>
                <w:rFonts w:ascii="Arial" w:hAnsi="Arial" w:cs="Arial"/>
                <w:lang w:val="sl-SI" w:eastAsia="en-US"/>
              </w:rPr>
              <w:fldChar w:fldCharType="end"/>
            </w:r>
            <w:r w:rsidRPr="0002539C">
              <w:rPr>
                <w:rFonts w:ascii="Arial" w:hAnsi="Arial" w:cs="Arial"/>
                <w:lang w:val="sl-SI" w:eastAsia="en-US"/>
              </w:rPr>
              <w:t xml:space="preserve">: </w:t>
            </w:r>
            <w:r w:rsidRPr="0002539C">
              <w:rPr>
                <w:rFonts w:ascii="Arial" w:hAnsi="Arial" w:cs="Arial"/>
                <w:b/>
                <w:lang w:val="sl-SI"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2539C">
              <w:rPr>
                <w:rFonts w:ascii="Arial" w:hAnsi="Arial" w:cs="Arial"/>
                <w:b/>
                <w:lang w:val="sl-SI" w:eastAsia="en-US"/>
              </w:rPr>
              <w:instrText xml:space="preserve"> FORMTEXT </w:instrText>
            </w:r>
            <w:r w:rsidRPr="0002539C">
              <w:rPr>
                <w:rFonts w:ascii="Arial" w:hAnsi="Arial" w:cs="Arial"/>
                <w:b/>
                <w:lang w:val="sl-SI" w:eastAsia="en-US"/>
              </w:rPr>
            </w:r>
            <w:r w:rsidRPr="0002539C">
              <w:rPr>
                <w:rFonts w:ascii="Arial" w:hAnsi="Arial" w:cs="Arial"/>
                <w:b/>
                <w:lang w:val="sl-SI" w:eastAsia="en-US"/>
              </w:rPr>
              <w:fldChar w:fldCharType="separate"/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lang w:val="sl-SI" w:eastAsia="en-US"/>
              </w:rPr>
              <w:fldChar w:fldCharType="end"/>
            </w:r>
            <w:r w:rsidRPr="0002539C">
              <w:rPr>
                <w:rFonts w:ascii="Arial" w:hAnsi="Arial" w:cs="Arial"/>
                <w:lang w:val="sl-SI" w:eastAsia="en-US"/>
              </w:rPr>
              <w:t xml:space="preserve"> </w:t>
            </w:r>
          </w:p>
        </w:tc>
      </w:tr>
    </w:tbl>
    <w:p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sectPr w:rsidR="003E13F0" w:rsidRPr="0002539C" w:rsidSect="000B23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105" w:rsidRDefault="00300105">
      <w:r>
        <w:separator/>
      </w:r>
    </w:p>
  </w:endnote>
  <w:endnote w:type="continuationSeparator" w:id="0">
    <w:p w:rsidR="00300105" w:rsidRDefault="00300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33" w:rsidRDefault="00237C3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6" w:type="dxa"/>
      <w:tblLayout w:type="fixed"/>
      <w:tblLook w:val="0000" w:firstRow="0" w:lastRow="0" w:firstColumn="0" w:lastColumn="0" w:noHBand="0" w:noVBand="0"/>
    </w:tblPr>
    <w:tblGrid>
      <w:gridCol w:w="8472"/>
      <w:gridCol w:w="1134"/>
    </w:tblGrid>
    <w:tr w:rsidR="007357EB" w:rsidTr="001C402B">
      <w:trPr>
        <w:trHeight w:val="560"/>
      </w:trPr>
      <w:tc>
        <w:tcPr>
          <w:tcW w:w="8472" w:type="dxa"/>
          <w:tcBorders>
            <w:top w:val="single" w:sz="4" w:space="0" w:color="000000"/>
          </w:tcBorders>
          <w:shd w:val="clear" w:color="auto" w:fill="auto"/>
        </w:tcPr>
        <w:p w:rsidR="001C402B" w:rsidRDefault="000F6815" w:rsidP="001C402B">
          <w:pPr>
            <w:pStyle w:val="Noga"/>
            <w:rPr>
              <w:rFonts w:ascii="Times New Roman" w:hAnsi="Times New Roman"/>
              <w:lang w:val="sl-SI" w:eastAsia="sl-SI"/>
            </w:rPr>
          </w:pPr>
          <w:r>
            <w:rPr>
              <w:rFonts w:ascii="Arial" w:hAnsi="Arial" w:cs="Arial"/>
              <w:sz w:val="16"/>
              <w:szCs w:val="16"/>
            </w:rPr>
            <w:t>4300-21</w:t>
          </w:r>
          <w:r w:rsidR="001C402B">
            <w:rPr>
              <w:rFonts w:ascii="Arial" w:hAnsi="Arial" w:cs="Arial"/>
              <w:sz w:val="16"/>
              <w:szCs w:val="16"/>
            </w:rPr>
            <w:t>/</w:t>
          </w:r>
          <w:r w:rsidR="001C402B" w:rsidRPr="00A03B3D">
            <w:rPr>
              <w:rFonts w:ascii="Arial" w:hAnsi="Arial" w:cs="Arial"/>
              <w:sz w:val="16"/>
              <w:szCs w:val="16"/>
              <w:lang w:val="sl-SI"/>
            </w:rPr>
            <w:t>2020</w:t>
          </w:r>
          <w:r w:rsidR="001C402B" w:rsidRPr="00A03B3D">
            <w:rPr>
              <w:lang w:val="sl-SI"/>
            </w:rPr>
            <w:ptab w:relativeTo="margin" w:alignment="center" w:leader="none"/>
          </w:r>
          <w:r w:rsidR="00A03B3D" w:rsidRPr="00A03B3D">
            <w:rPr>
              <w:rFonts w:ascii="Arial" w:hAnsi="Arial" w:cs="Arial"/>
              <w:sz w:val="18"/>
              <w:szCs w:val="18"/>
              <w:lang w:val="sl-SI"/>
            </w:rPr>
            <w:t xml:space="preserve">                                                                                                                                    </w:t>
          </w:r>
          <w:r w:rsidR="00A03B3D" w:rsidRPr="00A03B3D">
            <w:rPr>
              <w:rFonts w:ascii="Arial" w:hAnsi="Arial" w:cs="Arial"/>
              <w:sz w:val="16"/>
              <w:szCs w:val="16"/>
              <w:lang w:val="sl-SI"/>
            </w:rPr>
            <w:t>Stran</w:t>
          </w:r>
          <w:r w:rsidR="00A03B3D" w:rsidRPr="009304D6">
            <w:rPr>
              <w:rFonts w:ascii="Arial" w:hAnsi="Arial" w:cs="Arial"/>
              <w:sz w:val="16"/>
              <w:szCs w:val="16"/>
            </w:rPr>
            <w:t xml:space="preserve"> </w:t>
          </w:r>
          <w:r w:rsidR="00A03B3D" w:rsidRPr="009304D6">
            <w:rPr>
              <w:rFonts w:ascii="Arial" w:hAnsi="Arial" w:cs="Arial"/>
              <w:sz w:val="16"/>
              <w:szCs w:val="16"/>
            </w:rPr>
            <w:fldChar w:fldCharType="begin"/>
          </w:r>
          <w:r w:rsidR="00A03B3D" w:rsidRPr="009304D6">
            <w:rPr>
              <w:rFonts w:ascii="Arial" w:hAnsi="Arial" w:cs="Arial"/>
              <w:sz w:val="16"/>
              <w:szCs w:val="16"/>
            </w:rPr>
            <w:instrText xml:space="preserve"> PAGE  \* Arabic  \* MERGEFORMAT </w:instrText>
          </w:r>
          <w:r w:rsidR="00A03B3D" w:rsidRPr="009304D6">
            <w:rPr>
              <w:rFonts w:ascii="Arial" w:hAnsi="Arial" w:cs="Arial"/>
              <w:sz w:val="16"/>
              <w:szCs w:val="16"/>
            </w:rPr>
            <w:fldChar w:fldCharType="separate"/>
          </w:r>
          <w:r w:rsidR="00C553D8">
            <w:rPr>
              <w:rFonts w:ascii="Arial" w:hAnsi="Arial" w:cs="Arial"/>
              <w:noProof/>
              <w:sz w:val="16"/>
              <w:szCs w:val="16"/>
            </w:rPr>
            <w:t>1</w:t>
          </w:r>
          <w:r w:rsidR="00A03B3D" w:rsidRPr="009304D6">
            <w:rPr>
              <w:rFonts w:ascii="Arial" w:hAnsi="Arial" w:cs="Arial"/>
              <w:sz w:val="16"/>
              <w:szCs w:val="16"/>
            </w:rPr>
            <w:fldChar w:fldCharType="end"/>
          </w:r>
          <w:r w:rsidR="00A03B3D" w:rsidRPr="009304D6">
            <w:rPr>
              <w:rFonts w:ascii="Arial" w:hAnsi="Arial" w:cs="Arial"/>
              <w:sz w:val="16"/>
              <w:szCs w:val="16"/>
            </w:rPr>
            <w:t>/</w:t>
          </w:r>
          <w:r w:rsidR="00A03B3D" w:rsidRPr="009304D6">
            <w:rPr>
              <w:rFonts w:ascii="Arial" w:hAnsi="Arial" w:cs="Arial"/>
              <w:sz w:val="16"/>
              <w:szCs w:val="16"/>
            </w:rPr>
            <w:fldChar w:fldCharType="begin"/>
          </w:r>
          <w:r w:rsidR="00A03B3D" w:rsidRPr="009304D6">
            <w:rPr>
              <w:rFonts w:ascii="Arial" w:hAnsi="Arial" w:cs="Arial"/>
              <w:sz w:val="16"/>
              <w:szCs w:val="16"/>
            </w:rPr>
            <w:instrText xml:space="preserve"> NUMPAGES  \* Arabic  \* MERGEFORMAT </w:instrText>
          </w:r>
          <w:r w:rsidR="00A03B3D" w:rsidRPr="009304D6">
            <w:rPr>
              <w:rFonts w:ascii="Arial" w:hAnsi="Arial" w:cs="Arial"/>
              <w:sz w:val="16"/>
              <w:szCs w:val="16"/>
            </w:rPr>
            <w:fldChar w:fldCharType="separate"/>
          </w:r>
          <w:r w:rsidR="00C553D8">
            <w:rPr>
              <w:rFonts w:ascii="Arial" w:hAnsi="Arial" w:cs="Arial"/>
              <w:noProof/>
              <w:sz w:val="16"/>
              <w:szCs w:val="16"/>
            </w:rPr>
            <w:t>1</w:t>
          </w:r>
          <w:r w:rsidR="00A03B3D" w:rsidRPr="009304D6">
            <w:rPr>
              <w:rFonts w:ascii="Arial" w:hAnsi="Arial" w:cs="Arial"/>
              <w:sz w:val="16"/>
              <w:szCs w:val="16"/>
            </w:rPr>
            <w:fldChar w:fldCharType="end"/>
          </w:r>
          <w:r w:rsidR="001C402B">
            <w:t xml:space="preserve"> </w:t>
          </w:r>
          <w:r w:rsidR="001C402B">
            <w:ptab w:relativeTo="margin" w:alignment="right" w:leader="none"/>
          </w:r>
        </w:p>
        <w:p w:rsidR="007357EB" w:rsidRDefault="007357EB">
          <w:pPr>
            <w:pStyle w:val="ZDGName"/>
            <w:snapToGrid w:val="0"/>
            <w:rPr>
              <w:szCs w:val="16"/>
              <w:lang w:val="sl-SI"/>
            </w:rPr>
          </w:pPr>
        </w:p>
      </w:tc>
      <w:tc>
        <w:tcPr>
          <w:tcW w:w="1134" w:type="dxa"/>
          <w:tcBorders>
            <w:top w:val="single" w:sz="4" w:space="0" w:color="000000"/>
          </w:tcBorders>
          <w:shd w:val="clear" w:color="auto" w:fill="auto"/>
        </w:tcPr>
        <w:p w:rsidR="007357EB" w:rsidRDefault="007357EB">
          <w:pPr>
            <w:spacing w:before="40"/>
          </w:pPr>
        </w:p>
      </w:tc>
    </w:tr>
  </w:tbl>
  <w:p w:rsidR="007357EB" w:rsidRDefault="007357EB">
    <w:pPr>
      <w:pStyle w:val="Noga"/>
    </w:pPr>
  </w:p>
  <w:p w:rsidR="007357EB" w:rsidRDefault="007357E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33" w:rsidRDefault="00237C3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105" w:rsidRDefault="00300105">
      <w:r>
        <w:separator/>
      </w:r>
    </w:p>
  </w:footnote>
  <w:footnote w:type="continuationSeparator" w:id="0">
    <w:p w:rsidR="00300105" w:rsidRDefault="00300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33" w:rsidRDefault="00237C3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1E28" w:rsidRDefault="003E13F0" w:rsidP="0002539C">
    <w:pPr>
      <w:rPr>
        <w:rFonts w:ascii="Arial" w:hAnsi="Arial" w:cs="Arial"/>
      </w:rPr>
    </w:pPr>
    <w:r>
      <w:rPr>
        <w:noProof/>
        <w:lang w:val="sl-SI" w:eastAsia="sl-SI"/>
      </w:rPr>
      <w:drawing>
        <wp:anchor distT="0" distB="0" distL="114935" distR="114935" simplePos="0" relativeHeight="251657728" behindDoc="1" locked="0" layoutInCell="1" allowOverlap="1">
          <wp:simplePos x="0" y="0"/>
          <wp:positionH relativeFrom="margin">
            <wp:posOffset>-5080</wp:posOffset>
          </wp:positionH>
          <wp:positionV relativeFrom="paragraph">
            <wp:posOffset>-190500</wp:posOffset>
          </wp:positionV>
          <wp:extent cx="5721985" cy="907415"/>
          <wp:effectExtent l="0" t="0" r="0" b="0"/>
          <wp:wrapSquare wrapText="bothSides"/>
          <wp:docPr id="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1985" cy="907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D1E28" w:rsidRPr="002D1E28" w:rsidRDefault="00280121" w:rsidP="002D1E28">
    <w:pPr>
      <w:pStyle w:val="Glava"/>
      <w:jc w:val="right"/>
      <w:rPr>
        <w:rFonts w:ascii="Arial" w:hAnsi="Arial" w:cs="Arial"/>
        <w:lang w:val="sl-SI"/>
      </w:rPr>
    </w:pPr>
    <w:r>
      <w:rPr>
        <w:rFonts w:ascii="Arial" w:hAnsi="Arial" w:cs="Arial"/>
        <w:lang w:val="sl-SI"/>
      </w:rPr>
      <w:t>Obrazec »Skupna ponudbena cena«</w:t>
    </w:r>
  </w:p>
  <w:p w:rsidR="002D1E28" w:rsidRDefault="002D1E28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33" w:rsidRDefault="00237C3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521"/>
    <w:rsid w:val="0002539C"/>
    <w:rsid w:val="00056BC9"/>
    <w:rsid w:val="00060336"/>
    <w:rsid w:val="000B23FB"/>
    <w:rsid w:val="000F6815"/>
    <w:rsid w:val="00127916"/>
    <w:rsid w:val="001C402B"/>
    <w:rsid w:val="001C4F06"/>
    <w:rsid w:val="001E1CA0"/>
    <w:rsid w:val="001E2D3C"/>
    <w:rsid w:val="001F33CE"/>
    <w:rsid w:val="00237C33"/>
    <w:rsid w:val="002526FB"/>
    <w:rsid w:val="00255D14"/>
    <w:rsid w:val="00262D9F"/>
    <w:rsid w:val="00280121"/>
    <w:rsid w:val="00294444"/>
    <w:rsid w:val="002B4346"/>
    <w:rsid w:val="002D1E28"/>
    <w:rsid w:val="002E60EB"/>
    <w:rsid w:val="002E7F22"/>
    <w:rsid w:val="00300105"/>
    <w:rsid w:val="00343C3C"/>
    <w:rsid w:val="003607B2"/>
    <w:rsid w:val="003E13F0"/>
    <w:rsid w:val="00430578"/>
    <w:rsid w:val="004611D6"/>
    <w:rsid w:val="00533666"/>
    <w:rsid w:val="00535389"/>
    <w:rsid w:val="005463BA"/>
    <w:rsid w:val="005629A1"/>
    <w:rsid w:val="005B3B84"/>
    <w:rsid w:val="005D067B"/>
    <w:rsid w:val="0060408A"/>
    <w:rsid w:val="00620C27"/>
    <w:rsid w:val="00652B13"/>
    <w:rsid w:val="006942B3"/>
    <w:rsid w:val="007357EB"/>
    <w:rsid w:val="00761915"/>
    <w:rsid w:val="00857F77"/>
    <w:rsid w:val="008B1F7A"/>
    <w:rsid w:val="008E05DD"/>
    <w:rsid w:val="0090040C"/>
    <w:rsid w:val="00911CE4"/>
    <w:rsid w:val="009873CA"/>
    <w:rsid w:val="009A6CF5"/>
    <w:rsid w:val="009D090C"/>
    <w:rsid w:val="009F1874"/>
    <w:rsid w:val="00A03B3D"/>
    <w:rsid w:val="00A42D66"/>
    <w:rsid w:val="00A7112C"/>
    <w:rsid w:val="00AA62F3"/>
    <w:rsid w:val="00AB647B"/>
    <w:rsid w:val="00AC29AF"/>
    <w:rsid w:val="00AC4040"/>
    <w:rsid w:val="00B016BC"/>
    <w:rsid w:val="00B375B2"/>
    <w:rsid w:val="00B543EA"/>
    <w:rsid w:val="00BB60DD"/>
    <w:rsid w:val="00BF5C42"/>
    <w:rsid w:val="00C12DF2"/>
    <w:rsid w:val="00C553D8"/>
    <w:rsid w:val="00C82C03"/>
    <w:rsid w:val="00CE718D"/>
    <w:rsid w:val="00D257F2"/>
    <w:rsid w:val="00D46ED7"/>
    <w:rsid w:val="00D76247"/>
    <w:rsid w:val="00E15521"/>
    <w:rsid w:val="00E872EE"/>
    <w:rsid w:val="00E9179D"/>
    <w:rsid w:val="00EA3E52"/>
    <w:rsid w:val="00EB1393"/>
    <w:rsid w:val="00EB1ACD"/>
    <w:rsid w:val="00F00599"/>
    <w:rsid w:val="00F37C4B"/>
    <w:rsid w:val="00F420A3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3C85036"/>
  <w15:chartTrackingRefBased/>
  <w15:docId w15:val="{CC3A316C-DFDC-4E66-81E9-9DD67D504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paragraph" w:customStyle="1" w:styleId="NavadenTimesNewRoman">
    <w:name w:val="Navaden Times New Roman"/>
    <w:basedOn w:val="Navaden"/>
    <w:rsid w:val="003E13F0"/>
    <w:pPr>
      <w:suppressAutoHyphens w:val="0"/>
      <w:spacing w:line="240" w:lineRule="auto"/>
      <w:jc w:val="left"/>
    </w:pPr>
    <w:rPr>
      <w:rFonts w:ascii="Arial" w:hAnsi="Arial"/>
      <w:sz w:val="22"/>
      <w:lang w:val="sl-SI" w:eastAsia="sl-SI"/>
    </w:rPr>
  </w:style>
  <w:style w:type="table" w:styleId="Tabelamrea">
    <w:name w:val="Table Grid"/>
    <w:basedOn w:val="Navadnatabela"/>
    <w:rsid w:val="003E13F0"/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gaZnak">
    <w:name w:val="Noga Znak"/>
    <w:basedOn w:val="Privzetapisavaodstavka"/>
    <w:link w:val="Noga"/>
    <w:uiPriority w:val="99"/>
    <w:rsid w:val="001C402B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Katja Debeljak</cp:lastModifiedBy>
  <cp:revision>20</cp:revision>
  <cp:lastPrinted>2014-06-19T09:00:00Z</cp:lastPrinted>
  <dcterms:created xsi:type="dcterms:W3CDTF">2020-08-17T07:44:00Z</dcterms:created>
  <dcterms:modified xsi:type="dcterms:W3CDTF">2020-12-14T07:44:00Z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